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 się,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70D61BF6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lokalnej  w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7501B88D" w14:textId="5235E7D8" w:rsidR="00DE288B" w:rsidRPr="00A1444F" w:rsidRDefault="005537B5" w:rsidP="005537B5">
      <w:pPr>
        <w:jc w:val="center"/>
        <w:rPr>
          <w:rFonts w:ascii="Tahoma" w:hAnsi="Tahoma" w:cs="Tahoma"/>
          <w:lang w:eastAsia="pl-PL"/>
        </w:rPr>
      </w:pPr>
      <w:r w:rsidRPr="005537B5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„Remont/Przebudowa lokalu mieszkalnego przy ul. Słowiańskiej 31 oficyna 1</w:t>
      </w:r>
      <w:r w:rsidR="00490B1F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9</w:t>
      </w:r>
      <w:r w:rsidRPr="005537B5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 xml:space="preserve"> w Nysie”</w:t>
      </w:r>
    </w:p>
    <w:p w14:paraId="5E11E27F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  <w:t xml:space="preserve">  (Przedstawiciel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6F8A" w14:textId="77777777" w:rsidR="00A90C3E" w:rsidRDefault="00A90C3E">
      <w:r>
        <w:separator/>
      </w:r>
    </w:p>
    <w:p w14:paraId="3F5AC6E4" w14:textId="77777777" w:rsidR="00A90C3E" w:rsidRDefault="00A90C3E"/>
    <w:p w14:paraId="188CF6CA" w14:textId="77777777" w:rsidR="00A90C3E" w:rsidRDefault="00A90C3E"/>
  </w:endnote>
  <w:endnote w:type="continuationSeparator" w:id="0">
    <w:p w14:paraId="415D141F" w14:textId="77777777" w:rsidR="00A90C3E" w:rsidRDefault="00A90C3E">
      <w:r>
        <w:continuationSeparator/>
      </w:r>
    </w:p>
    <w:p w14:paraId="2AD9CC18" w14:textId="77777777" w:rsidR="00A90C3E" w:rsidRDefault="00A90C3E"/>
    <w:p w14:paraId="00777E9A" w14:textId="77777777" w:rsidR="00A90C3E" w:rsidRDefault="00A90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2E69" w14:textId="77777777" w:rsidR="00A90C3E" w:rsidRDefault="00A90C3E">
      <w:bookmarkStart w:id="0" w:name="_Hlk510172753"/>
      <w:bookmarkEnd w:id="0"/>
      <w:r>
        <w:separator/>
      </w:r>
    </w:p>
    <w:p w14:paraId="370345B1" w14:textId="77777777" w:rsidR="00A90C3E" w:rsidRDefault="00A90C3E"/>
    <w:p w14:paraId="13955F16" w14:textId="77777777" w:rsidR="00A90C3E" w:rsidRDefault="00A90C3E"/>
  </w:footnote>
  <w:footnote w:type="continuationSeparator" w:id="0">
    <w:p w14:paraId="5844467D" w14:textId="77777777" w:rsidR="00A90C3E" w:rsidRDefault="00A90C3E">
      <w:r>
        <w:continuationSeparator/>
      </w:r>
    </w:p>
    <w:p w14:paraId="4E511070" w14:textId="77777777" w:rsidR="00A90C3E" w:rsidRDefault="00A90C3E"/>
    <w:p w14:paraId="16F0692A" w14:textId="77777777" w:rsidR="00A90C3E" w:rsidRDefault="00A90C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4AE0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6AEF"/>
    <w:rsid w:val="00107098"/>
    <w:rsid w:val="001114CA"/>
    <w:rsid w:val="00112721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409A"/>
    <w:rsid w:val="001F433E"/>
    <w:rsid w:val="001F5798"/>
    <w:rsid w:val="001F6392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90BEE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0B1F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37B5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446D"/>
    <w:rsid w:val="00A84B6C"/>
    <w:rsid w:val="00A85413"/>
    <w:rsid w:val="00A90271"/>
    <w:rsid w:val="00A90B61"/>
    <w:rsid w:val="00A90C3E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67015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1077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Alicja Sierota</cp:lastModifiedBy>
  <cp:revision>7</cp:revision>
  <cp:lastPrinted>2025-05-28T05:30:00Z</cp:lastPrinted>
  <dcterms:created xsi:type="dcterms:W3CDTF">2025-06-02T07:22:00Z</dcterms:created>
  <dcterms:modified xsi:type="dcterms:W3CDTF">2026-03-03T10:25:00Z</dcterms:modified>
</cp:coreProperties>
</file>